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2CA69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385E1F93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</w:t>
      </w:r>
      <w:r w:rsidR="0052714B">
        <w:rPr>
          <w:rFonts w:ascii="Monotype Corsiva" w:hAnsi="Monotype Corsiva"/>
          <w:b/>
          <w:sz w:val="32"/>
          <w:lang w:val="hu-HU"/>
        </w:rPr>
        <w:t xml:space="preserve"> Lajos </w:t>
      </w:r>
      <w:r>
        <w:rPr>
          <w:rFonts w:ascii="Monotype Corsiva" w:hAnsi="Monotype Corsiva"/>
          <w:b/>
          <w:sz w:val="32"/>
        </w:rPr>
        <w:t>u</w:t>
      </w:r>
      <w:r w:rsidR="0052714B">
        <w:rPr>
          <w:rFonts w:ascii="Monotype Corsiva" w:hAnsi="Monotype Corsiva"/>
          <w:b/>
          <w:sz w:val="32"/>
          <w:lang w:val="hu-HU"/>
        </w:rPr>
        <w:t xml:space="preserve">tca </w:t>
      </w:r>
      <w:r>
        <w:rPr>
          <w:rFonts w:ascii="Monotype Corsiva" w:hAnsi="Monotype Corsiva"/>
          <w:b/>
          <w:sz w:val="32"/>
        </w:rPr>
        <w:t>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75724" w14:textId="148D3D99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4400E5">
        <w:rPr>
          <w:sz w:val="32"/>
          <w:szCs w:val="32"/>
        </w:rPr>
        <w:t>3</w:t>
      </w:r>
      <w:r w:rsidRPr="00D6094F">
        <w:rPr>
          <w:sz w:val="32"/>
          <w:szCs w:val="32"/>
        </w:rPr>
        <w:t xml:space="preserve">. </w:t>
      </w:r>
      <w:r w:rsidR="00765103">
        <w:rPr>
          <w:sz w:val="32"/>
          <w:szCs w:val="32"/>
        </w:rPr>
        <w:t>március</w:t>
      </w:r>
      <w:r w:rsidR="00C13292">
        <w:rPr>
          <w:sz w:val="32"/>
          <w:szCs w:val="32"/>
        </w:rPr>
        <w:t xml:space="preserve"> 21</w:t>
      </w:r>
      <w:r w:rsidR="004400E5">
        <w:rPr>
          <w:sz w:val="32"/>
          <w:szCs w:val="32"/>
        </w:rPr>
        <w:t>-ei</w:t>
      </w:r>
      <w:r>
        <w:rPr>
          <w:sz w:val="32"/>
          <w:szCs w:val="32"/>
        </w:rPr>
        <w:t xml:space="preserve"> rend</w:t>
      </w:r>
      <w:r w:rsidR="003F6454">
        <w:rPr>
          <w:sz w:val="32"/>
          <w:szCs w:val="32"/>
        </w:rPr>
        <w:t>es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1B77036E" w14:textId="77777777" w:rsidR="0037512C" w:rsidRDefault="0037512C" w:rsidP="0037512C">
      <w:pPr>
        <w:shd w:val="clear" w:color="auto" w:fill="FFFFFF"/>
      </w:pPr>
    </w:p>
    <w:p w14:paraId="3FCB5679" w14:textId="77777777" w:rsidR="0037512C" w:rsidRDefault="0037512C" w:rsidP="0037512C">
      <w:pPr>
        <w:shd w:val="clear" w:color="auto" w:fill="FFFFFF"/>
      </w:pPr>
    </w:p>
    <w:p w14:paraId="76C12CAE" w14:textId="77777777" w:rsidR="0037512C" w:rsidRDefault="0037512C" w:rsidP="0037512C">
      <w:pPr>
        <w:shd w:val="clear" w:color="auto" w:fill="FFFFFF"/>
      </w:pPr>
    </w:p>
    <w:p w14:paraId="6BDC0F69" w14:textId="00314E27" w:rsidR="0037512C" w:rsidRPr="00930BFE" w:rsidRDefault="00086F20" w:rsidP="00930BFE">
      <w:pPr>
        <w:shd w:val="clear" w:color="auto" w:fill="FFFFFF"/>
        <w:ind w:left="780"/>
        <w:rPr>
          <w:b/>
          <w:u w:val="single"/>
        </w:rPr>
      </w:pPr>
      <w:r w:rsidRPr="00086F20">
        <w:rPr>
          <w:b/>
          <w:sz w:val="48"/>
          <w:szCs w:val="48"/>
          <w:u w:val="single"/>
        </w:rPr>
        <w:t>3</w:t>
      </w:r>
      <w:r>
        <w:rPr>
          <w:b/>
          <w:u w:val="single"/>
        </w:rPr>
        <w:t xml:space="preserve">. </w:t>
      </w:r>
      <w:r w:rsidR="004E7496">
        <w:rPr>
          <w:b/>
          <w:u w:val="single"/>
        </w:rPr>
        <w:t xml:space="preserve"> </w:t>
      </w:r>
      <w:r w:rsidR="0037512C" w:rsidRPr="00930BFE">
        <w:rPr>
          <w:b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782BA281" w14:textId="43A63166" w:rsidR="0037512C" w:rsidRDefault="0037512C" w:rsidP="00BE2608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151CCC">
        <w:rPr>
          <w:bCs/>
        </w:rPr>
        <w:t>Víziközmű Integrációs Program ügyében</w:t>
      </w:r>
    </w:p>
    <w:p w14:paraId="288835BD" w14:textId="77777777" w:rsidR="00BE2608" w:rsidRPr="00D6094F" w:rsidRDefault="00BE2608" w:rsidP="00BE2608">
      <w:pPr>
        <w:shd w:val="clear" w:color="auto" w:fill="FFFFFF"/>
        <w:ind w:left="2835" w:hanging="2835"/>
      </w:pPr>
    </w:p>
    <w:p w14:paraId="3D062434" w14:textId="022DE481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</w:t>
      </w:r>
      <w:r w:rsidR="0052714B">
        <w:t>p</w:t>
      </w:r>
      <w:r w:rsidRPr="006312DD">
        <w:t>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697130FA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7411B">
        <w:t xml:space="preserve">Dr. Szilágyi Tibor </w:t>
      </w:r>
      <w:r w:rsidR="0052714B">
        <w:t>p</w:t>
      </w:r>
      <w:r w:rsidR="00B7411B">
        <w:t>olgármester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08C106E4" w14:textId="6D5CA0EF" w:rsidR="001B0C28" w:rsidRPr="001B0C28" w:rsidRDefault="0037512C" w:rsidP="00C074AA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</w:p>
    <w:p w14:paraId="4089CD0C" w14:textId="77777777" w:rsidR="009E4CD5" w:rsidRPr="00D6094F" w:rsidRDefault="009E4CD5" w:rsidP="009E4CD5">
      <w:pPr>
        <w:shd w:val="clear" w:color="auto" w:fill="FFFFFF"/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F01E9FA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5F3F0A35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F9202AF" w14:textId="77777777" w:rsidR="0037512C" w:rsidRDefault="0037512C" w:rsidP="0037512C">
      <w:pPr>
        <w:shd w:val="clear" w:color="auto" w:fill="FFFFFF"/>
      </w:pPr>
    </w:p>
    <w:p w14:paraId="5F7DD6DA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ED6D55D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267C7DA6" w14:textId="2CED05E3" w:rsidR="0037512C" w:rsidRPr="00602176" w:rsidRDefault="0037512C" w:rsidP="00BE2608">
      <w:pPr>
        <w:shd w:val="clear" w:color="auto" w:fill="FFFFFF"/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9C333F">
        <w:rPr>
          <w:b/>
          <w:sz w:val="28"/>
        </w:rPr>
        <w:t>3</w:t>
      </w:r>
      <w:r w:rsidRPr="00602176">
        <w:rPr>
          <w:b/>
          <w:sz w:val="28"/>
        </w:rPr>
        <w:t xml:space="preserve">. </w:t>
      </w:r>
      <w:r w:rsidR="00765103">
        <w:rPr>
          <w:b/>
          <w:sz w:val="28"/>
        </w:rPr>
        <w:t>március</w:t>
      </w:r>
      <w:r w:rsidR="00C13292">
        <w:rPr>
          <w:b/>
          <w:sz w:val="28"/>
        </w:rPr>
        <w:t xml:space="preserve"> 21-</w:t>
      </w:r>
      <w:r w:rsidR="00AD7CD4">
        <w:rPr>
          <w:b/>
          <w:sz w:val="28"/>
        </w:rPr>
        <w:t>én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BE2608">
        <w:rPr>
          <w:b/>
          <w:sz w:val="28"/>
        </w:rPr>
        <w:t xml:space="preserve">es </w:t>
      </w:r>
      <w:r w:rsidRPr="00602176">
        <w:rPr>
          <w:b/>
          <w:sz w:val="28"/>
        </w:rPr>
        <w:t xml:space="preserve">ülésére </w:t>
      </w:r>
      <w:r w:rsidR="00EB6436" w:rsidRPr="00EB6436">
        <w:rPr>
          <w:b/>
          <w:bCs/>
          <w:sz w:val="28"/>
          <w:szCs w:val="28"/>
        </w:rPr>
        <w:t xml:space="preserve">a </w:t>
      </w:r>
      <w:r w:rsidR="00151CCC">
        <w:rPr>
          <w:b/>
          <w:sz w:val="28"/>
        </w:rPr>
        <w:t>Víziközmű Integrációs Program ügyében</w:t>
      </w:r>
    </w:p>
    <w:p w14:paraId="295CF120" w14:textId="77777777" w:rsidR="00DE46E7" w:rsidRPr="00602176" w:rsidRDefault="00DE46E7" w:rsidP="0037512C">
      <w:pPr>
        <w:jc w:val="center"/>
        <w:rPr>
          <w:b/>
        </w:rPr>
      </w:pPr>
    </w:p>
    <w:p w14:paraId="72E325B3" w14:textId="77777777" w:rsidR="0037512C" w:rsidRPr="005D0685" w:rsidRDefault="0037512C" w:rsidP="008E6A71">
      <w:pPr>
        <w:jc w:val="left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1C97AF12" w14:textId="77777777" w:rsidR="00923157" w:rsidRDefault="00923157" w:rsidP="00874EC0">
      <w:pPr>
        <w:rPr>
          <w:rFonts w:eastAsia="Times New Roman"/>
          <w:lang w:eastAsia="hu-HU"/>
        </w:rPr>
      </w:pPr>
    </w:p>
    <w:p w14:paraId="6FA3F966" w14:textId="38080DB5" w:rsidR="00923157" w:rsidRDefault="00923157" w:rsidP="00874EC0">
      <w:pPr>
        <w:rPr>
          <w:rFonts w:eastAsia="Times New Roman"/>
          <w:lang w:eastAsia="hu-HU"/>
        </w:rPr>
      </w:pPr>
      <w:r w:rsidRPr="00923157">
        <w:rPr>
          <w:rFonts w:eastAsia="Times New Roman"/>
          <w:i/>
          <w:iCs/>
          <w:lang w:eastAsia="hu-HU"/>
        </w:rPr>
        <w:t>Előzmények:</w:t>
      </w:r>
      <w:r>
        <w:rPr>
          <w:rFonts w:eastAsia="Times New Roman"/>
          <w:lang w:eastAsia="hu-HU"/>
        </w:rPr>
        <w:t xml:space="preserve"> A 17/2022. (I. 28.) és 18/2022. (I. 28.) KT határozat alapján az Önkormányzat döntést hozott, melyek a Nemzeti Vízművek Zrt. részére elküldésre kerültek.</w:t>
      </w:r>
    </w:p>
    <w:p w14:paraId="691B490F" w14:textId="103F6374" w:rsidR="00290F3D" w:rsidRDefault="00151CCC" w:rsidP="00874EC0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A víziközmű</w:t>
      </w:r>
      <w:r w:rsidR="00923157">
        <w:rPr>
          <w:rFonts w:eastAsia="Times New Roman"/>
          <w:lang w:eastAsia="hu-HU"/>
        </w:rPr>
        <w:t xml:space="preserve"> Integrációs Program keretében a vagyont érintő</w:t>
      </w:r>
      <w:r>
        <w:rPr>
          <w:rFonts w:eastAsia="Times New Roman"/>
          <w:lang w:eastAsia="hu-HU"/>
        </w:rPr>
        <w:t xml:space="preserve"> átadás-átvételi eljárás megkezdéséhez az alábbi dokumentum szükséges, mely</w:t>
      </w:r>
      <w:r w:rsidR="00923157">
        <w:rPr>
          <w:rFonts w:eastAsia="Times New Roman"/>
          <w:lang w:eastAsia="hu-HU"/>
        </w:rPr>
        <w:t>et</w:t>
      </w:r>
      <w:r>
        <w:rPr>
          <w:rFonts w:eastAsia="Times New Roman"/>
          <w:lang w:eastAsia="hu-HU"/>
        </w:rPr>
        <w:t xml:space="preserve"> az Alföld</w:t>
      </w:r>
      <w:r w:rsidR="00923157">
        <w:rPr>
          <w:rFonts w:eastAsia="Times New Roman"/>
          <w:lang w:eastAsia="hu-HU"/>
        </w:rPr>
        <w:t>v</w:t>
      </w:r>
      <w:r>
        <w:rPr>
          <w:rFonts w:eastAsia="Times New Roman"/>
          <w:lang w:eastAsia="hu-HU"/>
        </w:rPr>
        <w:t xml:space="preserve">íz Zrt. </w:t>
      </w:r>
      <w:r w:rsidR="00923157">
        <w:rPr>
          <w:rFonts w:eastAsia="Times New Roman"/>
          <w:lang w:eastAsia="hu-HU"/>
        </w:rPr>
        <w:t xml:space="preserve">ajánlott határozati formában </w:t>
      </w:r>
      <w:r>
        <w:rPr>
          <w:rFonts w:eastAsia="Times New Roman"/>
          <w:lang w:eastAsia="hu-HU"/>
        </w:rPr>
        <w:t>az Önkormányzat részére megküldött</w:t>
      </w:r>
      <w:r w:rsidR="00923157">
        <w:rPr>
          <w:rFonts w:eastAsia="Times New Roman"/>
          <w:lang w:eastAsia="hu-HU"/>
        </w:rPr>
        <w:t>.</w:t>
      </w:r>
    </w:p>
    <w:p w14:paraId="5336050A" w14:textId="09541A40" w:rsidR="00290F3D" w:rsidRDefault="00290F3D" w:rsidP="00874EC0">
      <w:pPr>
        <w:rPr>
          <w:rFonts w:eastAsia="Times New Roman"/>
          <w:lang w:eastAsia="hu-HU"/>
        </w:rPr>
      </w:pPr>
    </w:p>
    <w:p w14:paraId="7A7FB0BC" w14:textId="6B6BC25D" w:rsidR="00151CCC" w:rsidRDefault="00151CCC" w:rsidP="00874EC0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Kérem a tisztelt Képviselő-testületet a határozat meghozatalára. </w:t>
      </w:r>
    </w:p>
    <w:p w14:paraId="058EB423" w14:textId="4EA15C8F" w:rsidR="00290F3D" w:rsidRDefault="00290F3D" w:rsidP="00874EC0">
      <w:pPr>
        <w:rPr>
          <w:rFonts w:eastAsia="Times New Roman"/>
          <w:lang w:eastAsia="hu-HU"/>
        </w:rPr>
      </w:pPr>
    </w:p>
    <w:p w14:paraId="459E5125" w14:textId="5589EE0F" w:rsidR="00151CCC" w:rsidRPr="001B370C" w:rsidRDefault="00151CCC" w:rsidP="00151CCC">
      <w:pPr>
        <w:pStyle w:val="Cmsor2"/>
        <w:numPr>
          <w:ilvl w:val="0"/>
          <w:numId w:val="0"/>
        </w:numPr>
        <w:jc w:val="left"/>
        <w:rPr>
          <w:rFonts w:ascii="Times New Roman" w:hAnsi="Times New Roman" w:cs="Times New Roman"/>
        </w:rPr>
      </w:pPr>
      <w:r w:rsidRPr="001B370C">
        <w:rPr>
          <w:rFonts w:ascii="Times New Roman" w:hAnsi="Times New Roman" w:cs="Times New Roman"/>
        </w:rPr>
        <w:t>HATÁROZATI JAVASALAT</w:t>
      </w:r>
      <w:r>
        <w:rPr>
          <w:rFonts w:ascii="Times New Roman" w:hAnsi="Times New Roman" w:cs="Times New Roman"/>
        </w:rPr>
        <w:t xml:space="preserve">: </w:t>
      </w:r>
    </w:p>
    <w:p w14:paraId="659BE516" w14:textId="77777777" w:rsidR="00151CCC" w:rsidRPr="001B370C" w:rsidRDefault="00151CCC" w:rsidP="00151CCC"/>
    <w:p w14:paraId="28B0655E" w14:textId="77777777" w:rsidR="00151CCC" w:rsidRDefault="00151CCC" w:rsidP="00151CCC">
      <w:pPr>
        <w:pStyle w:val="Cmsor4"/>
        <w:numPr>
          <w:ilvl w:val="0"/>
          <w:numId w:val="18"/>
        </w:numPr>
        <w:ind w:left="426" w:hanging="426"/>
        <w:rPr>
          <w:rFonts w:ascii="Times New Roman" w:hAnsi="Times New Roman" w:cs="Times New Roman"/>
          <w:bCs/>
          <w:u w:val="none"/>
        </w:rPr>
      </w:pPr>
      <w:r>
        <w:rPr>
          <w:rFonts w:ascii="Times New Roman" w:hAnsi="Times New Roman" w:cs="Times New Roman"/>
          <w:noProof/>
        </w:rPr>
        <w:t xml:space="preserve">Gádoros Nagyközség </w:t>
      </w:r>
      <w:r w:rsidRPr="00247B13">
        <w:rPr>
          <w:rFonts w:ascii="Times New Roman" w:hAnsi="Times New Roman" w:cs="Times New Roman"/>
          <w:noProof/>
        </w:rPr>
        <w:t>Ö</w:t>
      </w:r>
      <w:r>
        <w:rPr>
          <w:rFonts w:ascii="Times New Roman" w:hAnsi="Times New Roman" w:cs="Times New Roman"/>
          <w:noProof/>
        </w:rPr>
        <w:t>nkormányzata</w:t>
      </w:r>
      <w:r>
        <w:rPr>
          <w:rFonts w:ascii="Times New Roman" w:hAnsi="Times New Roman" w:cs="Times New Roman"/>
        </w:rPr>
        <w:t xml:space="preserve"> </w:t>
      </w:r>
      <w:r w:rsidRPr="00247B13">
        <w:rPr>
          <w:rFonts w:ascii="Times New Roman" w:hAnsi="Times New Roman" w:cs="Times New Roman"/>
          <w:u w:val="none"/>
        </w:rPr>
        <w:t xml:space="preserve">Képviselő-testülete kinyilvánítja azon szándékát, miszerint az őt terhelő </w:t>
      </w:r>
      <w:r w:rsidRPr="00247B13">
        <w:rPr>
          <w:rFonts w:ascii="Times New Roman" w:hAnsi="Times New Roman" w:cs="Times New Roman"/>
          <w:bCs/>
          <w:u w:val="none"/>
        </w:rPr>
        <w:t>víziközmű-szolgáltatás biztosítása vonatkozásában fennálló ellátási kötelezettségét átruházza a Magyar Államra</w:t>
      </w:r>
      <w:r>
        <w:rPr>
          <w:rFonts w:ascii="Times New Roman" w:hAnsi="Times New Roman" w:cs="Times New Roman"/>
          <w:bCs/>
          <w:u w:val="none"/>
        </w:rPr>
        <w:t>.</w:t>
      </w:r>
    </w:p>
    <w:p w14:paraId="122DA1F7" w14:textId="77777777" w:rsidR="00151CCC" w:rsidRPr="00247B13" w:rsidRDefault="00151CCC" w:rsidP="00151CCC"/>
    <w:p w14:paraId="7BAB39E6" w14:textId="77777777" w:rsidR="00151CCC" w:rsidRDefault="00151CCC" w:rsidP="00151CCC">
      <w:pPr>
        <w:pStyle w:val="Cmsor4"/>
        <w:numPr>
          <w:ilvl w:val="0"/>
          <w:numId w:val="18"/>
        </w:numPr>
        <w:ind w:left="426" w:hanging="426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noProof/>
        </w:rPr>
        <w:t>Gádoros Nagyközség</w:t>
      </w:r>
      <w:r w:rsidRPr="001B370C">
        <w:rPr>
          <w:rFonts w:ascii="Times New Roman" w:hAnsi="Times New Roman" w:cs="Times New Roman"/>
          <w:noProof/>
        </w:rPr>
        <w:t xml:space="preserve"> </w:t>
      </w:r>
      <w:r w:rsidRPr="00247B13">
        <w:rPr>
          <w:rFonts w:ascii="Times New Roman" w:hAnsi="Times New Roman" w:cs="Times New Roman"/>
          <w:noProof/>
        </w:rPr>
        <w:t>Ö</w:t>
      </w:r>
      <w:r>
        <w:rPr>
          <w:rFonts w:ascii="Times New Roman" w:hAnsi="Times New Roman" w:cs="Times New Roman"/>
          <w:noProof/>
        </w:rPr>
        <w:t>nkormányzata</w:t>
      </w:r>
      <w:r w:rsidRPr="001B370C" w:rsidDel="00E75373">
        <w:rPr>
          <w:rFonts w:ascii="Times New Roman" w:hAnsi="Times New Roman" w:cs="Times New Roman"/>
          <w:noProof/>
        </w:rPr>
        <w:t xml:space="preserve"> </w:t>
      </w:r>
      <w:r w:rsidRPr="001B370C">
        <w:rPr>
          <w:rFonts w:ascii="Times New Roman" w:hAnsi="Times New Roman" w:cs="Times New Roman"/>
          <w:u w:val="none"/>
        </w:rPr>
        <w:t xml:space="preserve">Képviselő-testülete kinyilvánítja, hogy az előterjesztés részeként a Képviselő-testület elé terjesztett </w:t>
      </w:r>
    </w:p>
    <w:p w14:paraId="72D91D18" w14:textId="77777777" w:rsidR="00151CCC" w:rsidRPr="00E22812" w:rsidRDefault="00151CCC" w:rsidP="00151CCC"/>
    <w:p w14:paraId="0E3E1B55" w14:textId="77777777" w:rsidR="00151CCC" w:rsidRDefault="00151CCC" w:rsidP="00151CCC">
      <w:pPr>
        <w:ind w:left="709" w:hanging="142"/>
        <w:rPr>
          <w:bCs/>
        </w:rPr>
      </w:pPr>
      <w:r w:rsidRPr="001B370C">
        <w:rPr>
          <w:bCs/>
        </w:rPr>
        <w:t>- a víziközmű vagyon és a</w:t>
      </w:r>
      <w:r>
        <w:rPr>
          <w:bCs/>
        </w:rPr>
        <w:t xml:space="preserve"> víziközmű működtető eszközök</w:t>
      </w:r>
      <w:r w:rsidRPr="001B370C">
        <w:rPr>
          <w:bCs/>
        </w:rPr>
        <w:t>,</w:t>
      </w:r>
    </w:p>
    <w:p w14:paraId="7FAB37DC" w14:textId="77777777" w:rsidR="00151CCC" w:rsidRPr="001B370C" w:rsidRDefault="00151CCC" w:rsidP="00151CCC">
      <w:pPr>
        <w:ind w:left="709" w:hanging="142"/>
        <w:rPr>
          <w:bCs/>
        </w:rPr>
      </w:pPr>
    </w:p>
    <w:p w14:paraId="668AE4A9" w14:textId="77777777" w:rsidR="00151CCC" w:rsidRDefault="00151CCC" w:rsidP="00151CCC">
      <w:pPr>
        <w:ind w:left="709" w:hanging="142"/>
        <w:rPr>
          <w:bCs/>
        </w:rPr>
      </w:pPr>
      <w:r w:rsidRPr="001B370C">
        <w:rPr>
          <w:bCs/>
        </w:rPr>
        <w:t xml:space="preserve">- az átadással érintett víziközmű-rendszer üzemeltetését szerződéses jogviszony alapján ellátó </w:t>
      </w:r>
      <w:r>
        <w:t xml:space="preserve">ALFÖLDVÍZ Zrt.-ben </w:t>
      </w:r>
      <w:r w:rsidRPr="001B370C">
        <w:rPr>
          <w:bCs/>
        </w:rPr>
        <w:t xml:space="preserve">fennálló társasági részesedés ingyenes átruházásáról, valamint </w:t>
      </w:r>
    </w:p>
    <w:p w14:paraId="79731D67" w14:textId="77777777" w:rsidR="00151CCC" w:rsidRPr="001B370C" w:rsidRDefault="00151CCC" w:rsidP="00151CCC">
      <w:pPr>
        <w:ind w:left="709" w:hanging="142"/>
        <w:rPr>
          <w:bCs/>
        </w:rPr>
      </w:pPr>
    </w:p>
    <w:p w14:paraId="503BFBD7" w14:textId="77777777" w:rsidR="00151CCC" w:rsidRPr="001B370C" w:rsidRDefault="00151CCC" w:rsidP="00151CCC">
      <w:pPr>
        <w:ind w:left="709" w:hanging="142"/>
        <w:rPr>
          <w:bCs/>
        </w:rPr>
      </w:pPr>
      <w:r w:rsidRPr="001B370C">
        <w:rPr>
          <w:bCs/>
        </w:rPr>
        <w:t>- az átruházással érintett víziközmű vagyonhoz tartozó, víziközmű-fejlesztésre fel nem használt források tulajdonjogának térítésmentesen, nyilvántartási értéken történő átvezetéséről</w:t>
      </w:r>
    </w:p>
    <w:p w14:paraId="28395806" w14:textId="77777777" w:rsidR="00151CCC" w:rsidRDefault="00151CCC" w:rsidP="00151CCC">
      <w:pPr>
        <w:ind w:left="567"/>
        <w:rPr>
          <w:bCs/>
        </w:rPr>
      </w:pPr>
    </w:p>
    <w:p w14:paraId="3AF2ADC1" w14:textId="77777777" w:rsidR="00151CCC" w:rsidRDefault="00151CCC" w:rsidP="00151CCC">
      <w:pPr>
        <w:ind w:left="567"/>
        <w:rPr>
          <w:bCs/>
        </w:rPr>
      </w:pPr>
      <w:r w:rsidRPr="001B370C">
        <w:rPr>
          <w:bCs/>
        </w:rPr>
        <w:t>szóló megállapodás tervezetét megismerte, annak tartalmával egyetért, ennek megfelelően felhatalmazza a polgármestert arra, hogy a jelen határozat 1. pontjában megjelölt cél megvalósítása érdekében azt aláírja és az átruházáshoz szükséges jognyilatkozatokat megtegye.</w:t>
      </w:r>
    </w:p>
    <w:p w14:paraId="0B009B36" w14:textId="77777777" w:rsidR="00151CCC" w:rsidRPr="003740FA" w:rsidRDefault="00151CCC" w:rsidP="00151CCC">
      <w:pPr>
        <w:ind w:left="567"/>
        <w:rPr>
          <w:bCs/>
        </w:rPr>
      </w:pPr>
    </w:p>
    <w:p w14:paraId="314F0EC8" w14:textId="77777777" w:rsidR="00151CCC" w:rsidRDefault="00151CCC" w:rsidP="00151CCC">
      <w:pPr>
        <w:pStyle w:val="Cmsor4"/>
        <w:numPr>
          <w:ilvl w:val="0"/>
          <w:numId w:val="18"/>
        </w:numPr>
        <w:ind w:left="426" w:hanging="426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noProof/>
        </w:rPr>
        <w:t xml:space="preserve">Gádoros Nagyközség </w:t>
      </w:r>
      <w:r w:rsidRPr="00247B13">
        <w:rPr>
          <w:rFonts w:ascii="Times New Roman" w:hAnsi="Times New Roman" w:cs="Times New Roman"/>
          <w:noProof/>
        </w:rPr>
        <w:t>Ö</w:t>
      </w:r>
      <w:r>
        <w:rPr>
          <w:rFonts w:ascii="Times New Roman" w:hAnsi="Times New Roman" w:cs="Times New Roman"/>
          <w:noProof/>
        </w:rPr>
        <w:t>nkormányzata</w:t>
      </w:r>
      <w:r w:rsidRPr="001B370C" w:rsidDel="00E75373">
        <w:rPr>
          <w:rFonts w:ascii="Times New Roman" w:hAnsi="Times New Roman" w:cs="Times New Roman"/>
          <w:noProof/>
        </w:rPr>
        <w:t xml:space="preserve"> </w:t>
      </w:r>
      <w:r w:rsidRPr="001B370C">
        <w:rPr>
          <w:rFonts w:ascii="Times New Roman" w:hAnsi="Times New Roman" w:cs="Times New Roman"/>
          <w:u w:val="none"/>
        </w:rPr>
        <w:t>Képviselő-testülete kinyilvánítja, hogy a jelen határozat 1. pontjában megjelölt cél megvalósítása érdekében a polgármesternek felhatalmazást ad a jelen határozat 2.</w:t>
      </w:r>
      <w:r>
        <w:rPr>
          <w:rFonts w:ascii="Times New Roman" w:hAnsi="Times New Roman" w:cs="Times New Roman"/>
          <w:u w:val="none"/>
        </w:rPr>
        <w:t xml:space="preserve"> </w:t>
      </w:r>
      <w:r w:rsidRPr="001B370C">
        <w:rPr>
          <w:rFonts w:ascii="Times New Roman" w:hAnsi="Times New Roman" w:cs="Times New Roman"/>
          <w:u w:val="none"/>
        </w:rPr>
        <w:t>pontjában megjelölt megállapodás nyomán a víziközmű vagyon</w:t>
      </w:r>
      <w:r>
        <w:rPr>
          <w:rFonts w:ascii="Times New Roman" w:hAnsi="Times New Roman" w:cs="Times New Roman"/>
          <w:u w:val="none"/>
        </w:rPr>
        <w:t xml:space="preserve">, </w:t>
      </w:r>
      <w:r w:rsidRPr="001B370C">
        <w:rPr>
          <w:rFonts w:ascii="Times New Roman" w:hAnsi="Times New Roman" w:cs="Times New Roman"/>
          <w:u w:val="none"/>
        </w:rPr>
        <w:t>az azt működtető vagyon</w:t>
      </w:r>
      <w:r>
        <w:rPr>
          <w:rFonts w:ascii="Times New Roman" w:hAnsi="Times New Roman" w:cs="Times New Roman"/>
          <w:u w:val="none"/>
        </w:rPr>
        <w:t xml:space="preserve"> és az ALFÖLDVÍZ Zrt. víziközmű-szolgáltató társaságban fennálló társasági részesedés</w:t>
      </w:r>
      <w:r w:rsidRPr="001B370C">
        <w:rPr>
          <w:rFonts w:ascii="Times New Roman" w:hAnsi="Times New Roman" w:cs="Times New Roman"/>
          <w:u w:val="none"/>
        </w:rPr>
        <w:t xml:space="preserve"> Magyar Állam részére történő átadására.</w:t>
      </w:r>
    </w:p>
    <w:p w14:paraId="40F6CFEB" w14:textId="77777777" w:rsidR="00151CCC" w:rsidRDefault="00151CCC" w:rsidP="00151CCC"/>
    <w:p w14:paraId="57934C3A" w14:textId="77777777" w:rsidR="00151CCC" w:rsidRPr="001B370C" w:rsidRDefault="00151CCC" w:rsidP="00151CCC">
      <w:pPr>
        <w:pStyle w:val="Listaszerbekezds"/>
        <w:spacing w:line="240" w:lineRule="auto"/>
        <w:ind w:left="425"/>
        <w:rPr>
          <w:bCs/>
        </w:rPr>
      </w:pPr>
      <w:r w:rsidRPr="001B370C">
        <w:rPr>
          <w:bCs/>
        </w:rPr>
        <w:t>Felelős:</w:t>
      </w:r>
      <w:r w:rsidRPr="001B370C">
        <w:rPr>
          <w:bCs/>
        </w:rPr>
        <w:tab/>
      </w:r>
      <w:r w:rsidRPr="001B370C">
        <w:rPr>
          <w:bCs/>
        </w:rPr>
        <w:tab/>
      </w:r>
      <w:r>
        <w:rPr>
          <w:bCs/>
          <w:noProof/>
        </w:rPr>
        <w:t>Dr. Szilágyi Tibor</w:t>
      </w:r>
      <w:r w:rsidRPr="001B370C">
        <w:rPr>
          <w:bCs/>
        </w:rPr>
        <w:t xml:space="preserve"> polgármester</w:t>
      </w:r>
    </w:p>
    <w:p w14:paraId="48E02F73" w14:textId="77777777" w:rsidR="00151CCC" w:rsidRPr="001A225E" w:rsidRDefault="00151CCC" w:rsidP="00151CCC">
      <w:pPr>
        <w:pStyle w:val="Listaszerbekezds"/>
        <w:spacing w:line="240" w:lineRule="auto"/>
        <w:ind w:left="425"/>
        <w:rPr>
          <w:bCs/>
        </w:rPr>
      </w:pPr>
      <w:r w:rsidRPr="001B370C">
        <w:rPr>
          <w:bCs/>
        </w:rPr>
        <w:t>Határidő:</w:t>
      </w:r>
      <w:r w:rsidRPr="001B370C">
        <w:rPr>
          <w:bCs/>
        </w:rPr>
        <w:tab/>
      </w:r>
      <w:r w:rsidRPr="001B370C">
        <w:rPr>
          <w:bCs/>
        </w:rPr>
        <w:tab/>
        <w:t>azonnal és folyamatos</w:t>
      </w:r>
    </w:p>
    <w:p w14:paraId="5963D3CB" w14:textId="77777777" w:rsidR="00290F3D" w:rsidRPr="00297162" w:rsidRDefault="00290F3D" w:rsidP="00874EC0">
      <w:pPr>
        <w:rPr>
          <w:rFonts w:eastAsia="Times New Roman"/>
          <w:lang w:eastAsia="hu-HU"/>
        </w:rPr>
      </w:pPr>
    </w:p>
    <w:p w14:paraId="7B21C8E3" w14:textId="1A97CD84" w:rsidR="003D2251" w:rsidRPr="00297162" w:rsidRDefault="009D65CF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Gádoros, </w:t>
      </w:r>
      <w:r w:rsidR="003D2251" w:rsidRPr="00297162">
        <w:rPr>
          <w:rFonts w:eastAsia="Times New Roman"/>
          <w:lang w:eastAsia="hu-HU"/>
        </w:rPr>
        <w:t>202</w:t>
      </w:r>
      <w:r w:rsidR="00434694">
        <w:rPr>
          <w:rFonts w:eastAsia="Times New Roman"/>
          <w:lang w:eastAsia="hu-HU"/>
        </w:rPr>
        <w:t>3</w:t>
      </w:r>
      <w:r w:rsidR="003D2251" w:rsidRPr="00297162">
        <w:rPr>
          <w:rFonts w:eastAsia="Times New Roman"/>
          <w:lang w:eastAsia="hu-HU"/>
        </w:rPr>
        <w:t xml:space="preserve">. </w:t>
      </w:r>
      <w:r w:rsidR="00275DE0">
        <w:rPr>
          <w:rFonts w:eastAsia="Times New Roman"/>
          <w:lang w:eastAsia="hu-HU"/>
        </w:rPr>
        <w:t>március</w:t>
      </w:r>
      <w:r w:rsidR="00151CCC">
        <w:rPr>
          <w:rFonts w:eastAsia="Times New Roman"/>
          <w:lang w:eastAsia="hu-HU"/>
        </w:rPr>
        <w:t xml:space="preserve"> 10.</w:t>
      </w:r>
    </w:p>
    <w:p w14:paraId="422A8120" w14:textId="0D38A0BC" w:rsidR="00D42428" w:rsidRPr="00297162" w:rsidRDefault="00D42428" w:rsidP="00874EC0">
      <w:pPr>
        <w:tabs>
          <w:tab w:val="center" w:pos="6804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ab/>
      </w:r>
      <w:r w:rsidR="00793170" w:rsidRPr="00297162">
        <w:rPr>
          <w:rFonts w:eastAsia="Times New Roman"/>
          <w:lang w:eastAsia="hu-HU"/>
        </w:rPr>
        <w:t>Dr. Szilágyi Tibor</w:t>
      </w:r>
    </w:p>
    <w:p w14:paraId="73A88648" w14:textId="77777777" w:rsidR="00D42428" w:rsidRPr="00297162" w:rsidRDefault="00D42428" w:rsidP="00874EC0">
      <w:pPr>
        <w:tabs>
          <w:tab w:val="center" w:pos="6804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ab/>
        <w:t>polgármester</w:t>
      </w:r>
    </w:p>
    <w:sectPr w:rsidR="00D42428" w:rsidRPr="00297162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3A727A"/>
    <w:multiLevelType w:val="hybridMultilevel"/>
    <w:tmpl w:val="BBCACFFE"/>
    <w:lvl w:ilvl="0" w:tplc="A43C2008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A43C200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BDC3E2E">
      <w:start w:val="1"/>
      <w:numFmt w:val="decimal"/>
      <w:lvlText w:val="%4.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4A040938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0AD40D8"/>
    <w:multiLevelType w:val="hybridMultilevel"/>
    <w:tmpl w:val="AC04B1D8"/>
    <w:lvl w:ilvl="0" w:tplc="7E28640C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135AEC"/>
    <w:multiLevelType w:val="hybridMultilevel"/>
    <w:tmpl w:val="AD089266"/>
    <w:lvl w:ilvl="0" w:tplc="FD3C9AA2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 w15:restartNumberingAfterBreak="0">
    <w:nsid w:val="3A0B6C30"/>
    <w:multiLevelType w:val="hybridMultilevel"/>
    <w:tmpl w:val="DBEEC3BC"/>
    <w:lvl w:ilvl="0" w:tplc="A8F8B35A">
      <w:start w:val="1"/>
      <w:numFmt w:val="upperLetter"/>
      <w:pStyle w:val="Cmsor2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93349"/>
    <w:multiLevelType w:val="hybridMultilevel"/>
    <w:tmpl w:val="A81818F8"/>
    <w:lvl w:ilvl="0" w:tplc="3C4A5B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B12AD5"/>
    <w:multiLevelType w:val="hybridMultilevel"/>
    <w:tmpl w:val="12384CF8"/>
    <w:lvl w:ilvl="0" w:tplc="8C4E03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6E115FA"/>
    <w:multiLevelType w:val="hybridMultilevel"/>
    <w:tmpl w:val="29D89C04"/>
    <w:lvl w:ilvl="0" w:tplc="2F3C7FAA">
      <w:start w:val="590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083806"/>
    <w:multiLevelType w:val="hybridMultilevel"/>
    <w:tmpl w:val="B6848C90"/>
    <w:lvl w:ilvl="0" w:tplc="D5B625AC">
      <w:start w:val="590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202E41"/>
    <w:multiLevelType w:val="hybridMultilevel"/>
    <w:tmpl w:val="30300F5C"/>
    <w:lvl w:ilvl="0" w:tplc="872AB8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E52D6"/>
    <w:multiLevelType w:val="hybridMultilevel"/>
    <w:tmpl w:val="5FEA3378"/>
    <w:lvl w:ilvl="0" w:tplc="8D821E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A73F56"/>
    <w:multiLevelType w:val="hybridMultilevel"/>
    <w:tmpl w:val="CBEA4838"/>
    <w:lvl w:ilvl="0" w:tplc="C5C84462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241D87"/>
    <w:multiLevelType w:val="hybridMultilevel"/>
    <w:tmpl w:val="44BAF350"/>
    <w:lvl w:ilvl="0" w:tplc="205CE468">
      <w:start w:val="1"/>
      <w:numFmt w:val="decimal"/>
      <w:pStyle w:val="Cmsor4"/>
      <w:lvlText w:val="%1.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6FF5B2C"/>
    <w:multiLevelType w:val="hybridMultilevel"/>
    <w:tmpl w:val="E32CB2C8"/>
    <w:lvl w:ilvl="0" w:tplc="50C29C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329598">
    <w:abstractNumId w:val="4"/>
  </w:num>
  <w:num w:numId="2" w16cid:durableId="480316482">
    <w:abstractNumId w:val="13"/>
  </w:num>
  <w:num w:numId="3" w16cid:durableId="1801341280">
    <w:abstractNumId w:val="8"/>
  </w:num>
  <w:num w:numId="4" w16cid:durableId="1484273977">
    <w:abstractNumId w:val="17"/>
  </w:num>
  <w:num w:numId="5" w16cid:durableId="1907032335">
    <w:abstractNumId w:val="3"/>
  </w:num>
  <w:num w:numId="6" w16cid:durableId="37514997">
    <w:abstractNumId w:val="9"/>
  </w:num>
  <w:num w:numId="7" w16cid:durableId="1453209154">
    <w:abstractNumId w:val="5"/>
  </w:num>
  <w:num w:numId="8" w16cid:durableId="634988248">
    <w:abstractNumId w:val="16"/>
  </w:num>
  <w:num w:numId="9" w16cid:durableId="1396078595">
    <w:abstractNumId w:val="14"/>
  </w:num>
  <w:num w:numId="10" w16cid:durableId="1424106157">
    <w:abstractNumId w:val="15"/>
  </w:num>
  <w:num w:numId="11" w16cid:durableId="1829175768">
    <w:abstractNumId w:val="6"/>
  </w:num>
  <w:num w:numId="12" w16cid:durableId="1608272241">
    <w:abstractNumId w:val="19"/>
  </w:num>
  <w:num w:numId="13" w16cid:durableId="2074152899">
    <w:abstractNumId w:val="10"/>
  </w:num>
  <w:num w:numId="14" w16cid:durableId="2127238952">
    <w:abstractNumId w:val="11"/>
  </w:num>
  <w:num w:numId="15" w16cid:durableId="607394336">
    <w:abstractNumId w:val="12"/>
  </w:num>
  <w:num w:numId="16" w16cid:durableId="1080758582">
    <w:abstractNumId w:val="7"/>
  </w:num>
  <w:num w:numId="17" w16cid:durableId="2013988642">
    <w:abstractNumId w:val="18"/>
  </w:num>
  <w:num w:numId="18" w16cid:durableId="889268664">
    <w:abstractNumId w:val="18"/>
    <w:lvlOverride w:ilvl="0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7A17"/>
    <w:rsid w:val="00017A9D"/>
    <w:rsid w:val="00020DE2"/>
    <w:rsid w:val="000216BD"/>
    <w:rsid w:val="00024D67"/>
    <w:rsid w:val="00025802"/>
    <w:rsid w:val="00025D3A"/>
    <w:rsid w:val="00027EE6"/>
    <w:rsid w:val="000348CD"/>
    <w:rsid w:val="00035989"/>
    <w:rsid w:val="000369D0"/>
    <w:rsid w:val="00040E2D"/>
    <w:rsid w:val="0004152D"/>
    <w:rsid w:val="000536EA"/>
    <w:rsid w:val="000539CC"/>
    <w:rsid w:val="00055885"/>
    <w:rsid w:val="00055DB9"/>
    <w:rsid w:val="000601E7"/>
    <w:rsid w:val="00063024"/>
    <w:rsid w:val="00064DC6"/>
    <w:rsid w:val="00065986"/>
    <w:rsid w:val="00067C84"/>
    <w:rsid w:val="00071D61"/>
    <w:rsid w:val="00073A9F"/>
    <w:rsid w:val="00074F51"/>
    <w:rsid w:val="00076924"/>
    <w:rsid w:val="00077B87"/>
    <w:rsid w:val="000806A9"/>
    <w:rsid w:val="00081A27"/>
    <w:rsid w:val="00082207"/>
    <w:rsid w:val="00083FA6"/>
    <w:rsid w:val="00086F20"/>
    <w:rsid w:val="00087D4C"/>
    <w:rsid w:val="00092AA2"/>
    <w:rsid w:val="000A00B1"/>
    <w:rsid w:val="000A596E"/>
    <w:rsid w:val="000A768A"/>
    <w:rsid w:val="000B6C84"/>
    <w:rsid w:val="000B7029"/>
    <w:rsid w:val="000C112D"/>
    <w:rsid w:val="000C4DFD"/>
    <w:rsid w:val="000D118B"/>
    <w:rsid w:val="000D3B4D"/>
    <w:rsid w:val="000D5B0B"/>
    <w:rsid w:val="000D6B25"/>
    <w:rsid w:val="000E0403"/>
    <w:rsid w:val="000E23E5"/>
    <w:rsid w:val="000E264B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06AF6"/>
    <w:rsid w:val="0011330E"/>
    <w:rsid w:val="001147DC"/>
    <w:rsid w:val="00114F36"/>
    <w:rsid w:val="00116FBE"/>
    <w:rsid w:val="00122B2C"/>
    <w:rsid w:val="00122F0E"/>
    <w:rsid w:val="00125007"/>
    <w:rsid w:val="00125014"/>
    <w:rsid w:val="0012501B"/>
    <w:rsid w:val="0013143C"/>
    <w:rsid w:val="001316A0"/>
    <w:rsid w:val="0013309F"/>
    <w:rsid w:val="00135ECA"/>
    <w:rsid w:val="0013616F"/>
    <w:rsid w:val="00136172"/>
    <w:rsid w:val="0014111B"/>
    <w:rsid w:val="00144065"/>
    <w:rsid w:val="00151C44"/>
    <w:rsid w:val="00151CCC"/>
    <w:rsid w:val="0015373B"/>
    <w:rsid w:val="001623B0"/>
    <w:rsid w:val="001634E4"/>
    <w:rsid w:val="00163775"/>
    <w:rsid w:val="0016395E"/>
    <w:rsid w:val="00163988"/>
    <w:rsid w:val="00170C2D"/>
    <w:rsid w:val="001713D3"/>
    <w:rsid w:val="00171E38"/>
    <w:rsid w:val="001725E7"/>
    <w:rsid w:val="00172B30"/>
    <w:rsid w:val="00172DF2"/>
    <w:rsid w:val="0017502B"/>
    <w:rsid w:val="001831CA"/>
    <w:rsid w:val="001835ED"/>
    <w:rsid w:val="00192B1A"/>
    <w:rsid w:val="00194685"/>
    <w:rsid w:val="001A0914"/>
    <w:rsid w:val="001A12C6"/>
    <w:rsid w:val="001A1DDE"/>
    <w:rsid w:val="001A3852"/>
    <w:rsid w:val="001A47DE"/>
    <w:rsid w:val="001A5096"/>
    <w:rsid w:val="001A5FEF"/>
    <w:rsid w:val="001A70D6"/>
    <w:rsid w:val="001B088D"/>
    <w:rsid w:val="001B0C28"/>
    <w:rsid w:val="001B4F93"/>
    <w:rsid w:val="001B513C"/>
    <w:rsid w:val="001B53A9"/>
    <w:rsid w:val="001B60EF"/>
    <w:rsid w:val="001B6D61"/>
    <w:rsid w:val="001D352C"/>
    <w:rsid w:val="001D3D34"/>
    <w:rsid w:val="001D6268"/>
    <w:rsid w:val="001E1696"/>
    <w:rsid w:val="001E2871"/>
    <w:rsid w:val="001E44EA"/>
    <w:rsid w:val="001E599F"/>
    <w:rsid w:val="001F2133"/>
    <w:rsid w:val="001F240E"/>
    <w:rsid w:val="001F2B3F"/>
    <w:rsid w:val="001F4EFD"/>
    <w:rsid w:val="00201BE1"/>
    <w:rsid w:val="002025F8"/>
    <w:rsid w:val="002055F5"/>
    <w:rsid w:val="00207260"/>
    <w:rsid w:val="002112A4"/>
    <w:rsid w:val="002122E1"/>
    <w:rsid w:val="002204DE"/>
    <w:rsid w:val="00220881"/>
    <w:rsid w:val="00221E58"/>
    <w:rsid w:val="002231F4"/>
    <w:rsid w:val="00223737"/>
    <w:rsid w:val="002239BE"/>
    <w:rsid w:val="0023278D"/>
    <w:rsid w:val="002348BA"/>
    <w:rsid w:val="002349B4"/>
    <w:rsid w:val="00234F7B"/>
    <w:rsid w:val="002436CD"/>
    <w:rsid w:val="002454AF"/>
    <w:rsid w:val="00245A47"/>
    <w:rsid w:val="0025371D"/>
    <w:rsid w:val="00254F31"/>
    <w:rsid w:val="002556B7"/>
    <w:rsid w:val="00260CAF"/>
    <w:rsid w:val="0026166E"/>
    <w:rsid w:val="00264584"/>
    <w:rsid w:val="0026570F"/>
    <w:rsid w:val="002700CC"/>
    <w:rsid w:val="002702F9"/>
    <w:rsid w:val="00271BAF"/>
    <w:rsid w:val="00272028"/>
    <w:rsid w:val="00272A16"/>
    <w:rsid w:val="00272B62"/>
    <w:rsid w:val="00272C4F"/>
    <w:rsid w:val="00275DE0"/>
    <w:rsid w:val="00276124"/>
    <w:rsid w:val="002807E4"/>
    <w:rsid w:val="00280C0C"/>
    <w:rsid w:val="00280E99"/>
    <w:rsid w:val="0028158A"/>
    <w:rsid w:val="00282FFD"/>
    <w:rsid w:val="0028441C"/>
    <w:rsid w:val="00284B8B"/>
    <w:rsid w:val="00284C47"/>
    <w:rsid w:val="00285F0D"/>
    <w:rsid w:val="00286ABF"/>
    <w:rsid w:val="0028718C"/>
    <w:rsid w:val="002879EA"/>
    <w:rsid w:val="00290C79"/>
    <w:rsid w:val="00290F3D"/>
    <w:rsid w:val="00293B79"/>
    <w:rsid w:val="00295695"/>
    <w:rsid w:val="00296931"/>
    <w:rsid w:val="00297091"/>
    <w:rsid w:val="00297162"/>
    <w:rsid w:val="002A0DA5"/>
    <w:rsid w:val="002A155C"/>
    <w:rsid w:val="002A1683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65ED"/>
    <w:rsid w:val="002D19E5"/>
    <w:rsid w:val="002D4D48"/>
    <w:rsid w:val="002E13FA"/>
    <w:rsid w:val="002F108F"/>
    <w:rsid w:val="002F1CBD"/>
    <w:rsid w:val="002F39B7"/>
    <w:rsid w:val="002F4321"/>
    <w:rsid w:val="002F4474"/>
    <w:rsid w:val="002F6FBA"/>
    <w:rsid w:val="002F74EE"/>
    <w:rsid w:val="002F7564"/>
    <w:rsid w:val="002F7DAE"/>
    <w:rsid w:val="002F7F54"/>
    <w:rsid w:val="00301ED5"/>
    <w:rsid w:val="00303B49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4E2"/>
    <w:rsid w:val="0034286F"/>
    <w:rsid w:val="00342EBA"/>
    <w:rsid w:val="0034438E"/>
    <w:rsid w:val="0034619A"/>
    <w:rsid w:val="003473B0"/>
    <w:rsid w:val="00347549"/>
    <w:rsid w:val="00347AF1"/>
    <w:rsid w:val="0035026B"/>
    <w:rsid w:val="00351B27"/>
    <w:rsid w:val="003539F6"/>
    <w:rsid w:val="00354EC7"/>
    <w:rsid w:val="00355B6E"/>
    <w:rsid w:val="00355D34"/>
    <w:rsid w:val="00361328"/>
    <w:rsid w:val="0036480A"/>
    <w:rsid w:val="00364EEC"/>
    <w:rsid w:val="003666E2"/>
    <w:rsid w:val="00374FDA"/>
    <w:rsid w:val="0037512C"/>
    <w:rsid w:val="00375A73"/>
    <w:rsid w:val="00376A54"/>
    <w:rsid w:val="003801DF"/>
    <w:rsid w:val="00381847"/>
    <w:rsid w:val="0038207F"/>
    <w:rsid w:val="0038475F"/>
    <w:rsid w:val="00385333"/>
    <w:rsid w:val="003868FE"/>
    <w:rsid w:val="003914C8"/>
    <w:rsid w:val="0039175E"/>
    <w:rsid w:val="00391CEB"/>
    <w:rsid w:val="00394D12"/>
    <w:rsid w:val="00395929"/>
    <w:rsid w:val="003A009E"/>
    <w:rsid w:val="003A00BC"/>
    <w:rsid w:val="003A2F2B"/>
    <w:rsid w:val="003A3773"/>
    <w:rsid w:val="003A7FCF"/>
    <w:rsid w:val="003B0DD2"/>
    <w:rsid w:val="003B2E33"/>
    <w:rsid w:val="003B407C"/>
    <w:rsid w:val="003B5A0E"/>
    <w:rsid w:val="003B7DFA"/>
    <w:rsid w:val="003C04A9"/>
    <w:rsid w:val="003C18B8"/>
    <w:rsid w:val="003C36B4"/>
    <w:rsid w:val="003C3EED"/>
    <w:rsid w:val="003C6267"/>
    <w:rsid w:val="003D1712"/>
    <w:rsid w:val="003D2251"/>
    <w:rsid w:val="003D340D"/>
    <w:rsid w:val="003D6F3A"/>
    <w:rsid w:val="003E2164"/>
    <w:rsid w:val="003E41AA"/>
    <w:rsid w:val="003E7038"/>
    <w:rsid w:val="003E7841"/>
    <w:rsid w:val="003E78E8"/>
    <w:rsid w:val="003F6454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6D80"/>
    <w:rsid w:val="00431EAC"/>
    <w:rsid w:val="0043255B"/>
    <w:rsid w:val="00432D4F"/>
    <w:rsid w:val="00434694"/>
    <w:rsid w:val="00434743"/>
    <w:rsid w:val="00436528"/>
    <w:rsid w:val="00437D74"/>
    <w:rsid w:val="004400E5"/>
    <w:rsid w:val="0044406A"/>
    <w:rsid w:val="00444F08"/>
    <w:rsid w:val="00445E6B"/>
    <w:rsid w:val="004518BF"/>
    <w:rsid w:val="004547CE"/>
    <w:rsid w:val="00456AA4"/>
    <w:rsid w:val="00457B54"/>
    <w:rsid w:val="004603C7"/>
    <w:rsid w:val="00460B11"/>
    <w:rsid w:val="00461006"/>
    <w:rsid w:val="00462ED2"/>
    <w:rsid w:val="0046346E"/>
    <w:rsid w:val="00463940"/>
    <w:rsid w:val="00463E57"/>
    <w:rsid w:val="0046442F"/>
    <w:rsid w:val="00464585"/>
    <w:rsid w:val="004735DF"/>
    <w:rsid w:val="00473FAC"/>
    <w:rsid w:val="00481B1F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58A3"/>
    <w:rsid w:val="004A5996"/>
    <w:rsid w:val="004A7076"/>
    <w:rsid w:val="004B14C7"/>
    <w:rsid w:val="004B5614"/>
    <w:rsid w:val="004C1EE0"/>
    <w:rsid w:val="004C52E5"/>
    <w:rsid w:val="004C5800"/>
    <w:rsid w:val="004D1604"/>
    <w:rsid w:val="004D3626"/>
    <w:rsid w:val="004D3F24"/>
    <w:rsid w:val="004D67C9"/>
    <w:rsid w:val="004E0777"/>
    <w:rsid w:val="004E584F"/>
    <w:rsid w:val="004E7496"/>
    <w:rsid w:val="00500516"/>
    <w:rsid w:val="00510CA4"/>
    <w:rsid w:val="005122F5"/>
    <w:rsid w:val="005128E8"/>
    <w:rsid w:val="00514160"/>
    <w:rsid w:val="00515309"/>
    <w:rsid w:val="00515F0C"/>
    <w:rsid w:val="00520145"/>
    <w:rsid w:val="0052031F"/>
    <w:rsid w:val="00521876"/>
    <w:rsid w:val="0052666D"/>
    <w:rsid w:val="0052714B"/>
    <w:rsid w:val="0052765D"/>
    <w:rsid w:val="00531594"/>
    <w:rsid w:val="00531C53"/>
    <w:rsid w:val="005336CA"/>
    <w:rsid w:val="00535F9B"/>
    <w:rsid w:val="005364AF"/>
    <w:rsid w:val="005417EA"/>
    <w:rsid w:val="00542E58"/>
    <w:rsid w:val="0054624D"/>
    <w:rsid w:val="005466F5"/>
    <w:rsid w:val="00546CE9"/>
    <w:rsid w:val="00550863"/>
    <w:rsid w:val="00550E5C"/>
    <w:rsid w:val="00551030"/>
    <w:rsid w:val="00554838"/>
    <w:rsid w:val="005561E2"/>
    <w:rsid w:val="00557A64"/>
    <w:rsid w:val="00561DF8"/>
    <w:rsid w:val="00562D9F"/>
    <w:rsid w:val="00564A39"/>
    <w:rsid w:val="0056676A"/>
    <w:rsid w:val="005670D7"/>
    <w:rsid w:val="0057270B"/>
    <w:rsid w:val="005728C9"/>
    <w:rsid w:val="0057514E"/>
    <w:rsid w:val="00575240"/>
    <w:rsid w:val="0057548F"/>
    <w:rsid w:val="00583697"/>
    <w:rsid w:val="00583B18"/>
    <w:rsid w:val="00583C44"/>
    <w:rsid w:val="005844DC"/>
    <w:rsid w:val="00584AEE"/>
    <w:rsid w:val="00587350"/>
    <w:rsid w:val="00587E11"/>
    <w:rsid w:val="00590BB8"/>
    <w:rsid w:val="005913FC"/>
    <w:rsid w:val="0059215E"/>
    <w:rsid w:val="0059373B"/>
    <w:rsid w:val="00594200"/>
    <w:rsid w:val="005948A3"/>
    <w:rsid w:val="00597DE2"/>
    <w:rsid w:val="005A08D6"/>
    <w:rsid w:val="005A217A"/>
    <w:rsid w:val="005B312D"/>
    <w:rsid w:val="005B33D1"/>
    <w:rsid w:val="005B3576"/>
    <w:rsid w:val="005B49F8"/>
    <w:rsid w:val="005B7B30"/>
    <w:rsid w:val="005C17C2"/>
    <w:rsid w:val="005C32DF"/>
    <w:rsid w:val="005C32E6"/>
    <w:rsid w:val="005C7A36"/>
    <w:rsid w:val="005C7CC1"/>
    <w:rsid w:val="005D0685"/>
    <w:rsid w:val="005D42EE"/>
    <w:rsid w:val="005D5300"/>
    <w:rsid w:val="005E00E8"/>
    <w:rsid w:val="005E0B20"/>
    <w:rsid w:val="005E0BEC"/>
    <w:rsid w:val="005E20BF"/>
    <w:rsid w:val="005E3668"/>
    <w:rsid w:val="005E5410"/>
    <w:rsid w:val="005E7946"/>
    <w:rsid w:val="005E7BBA"/>
    <w:rsid w:val="005F0A01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0E44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572"/>
    <w:rsid w:val="00626DB5"/>
    <w:rsid w:val="00627529"/>
    <w:rsid w:val="006327C5"/>
    <w:rsid w:val="00632B97"/>
    <w:rsid w:val="00640A88"/>
    <w:rsid w:val="00640FBE"/>
    <w:rsid w:val="0064502E"/>
    <w:rsid w:val="006453A3"/>
    <w:rsid w:val="00645CAC"/>
    <w:rsid w:val="00647EC8"/>
    <w:rsid w:val="006501AB"/>
    <w:rsid w:val="0065116D"/>
    <w:rsid w:val="0065192D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6B29"/>
    <w:rsid w:val="0068264D"/>
    <w:rsid w:val="00685108"/>
    <w:rsid w:val="00685A94"/>
    <w:rsid w:val="00687DC9"/>
    <w:rsid w:val="00690018"/>
    <w:rsid w:val="00692C95"/>
    <w:rsid w:val="00693A98"/>
    <w:rsid w:val="00694180"/>
    <w:rsid w:val="006944E1"/>
    <w:rsid w:val="00694A02"/>
    <w:rsid w:val="006956C0"/>
    <w:rsid w:val="006978ED"/>
    <w:rsid w:val="006A1945"/>
    <w:rsid w:val="006A2928"/>
    <w:rsid w:val="006A3B5E"/>
    <w:rsid w:val="006B15B6"/>
    <w:rsid w:val="006C096F"/>
    <w:rsid w:val="006C4A39"/>
    <w:rsid w:val="006C594B"/>
    <w:rsid w:val="006C5B52"/>
    <w:rsid w:val="006C61EB"/>
    <w:rsid w:val="006C67A8"/>
    <w:rsid w:val="006C6D84"/>
    <w:rsid w:val="006C767E"/>
    <w:rsid w:val="006C77ED"/>
    <w:rsid w:val="006D002C"/>
    <w:rsid w:val="006D40A3"/>
    <w:rsid w:val="006D4A25"/>
    <w:rsid w:val="006D789A"/>
    <w:rsid w:val="006D7D2D"/>
    <w:rsid w:val="006E0312"/>
    <w:rsid w:val="006E27AC"/>
    <w:rsid w:val="006E796C"/>
    <w:rsid w:val="006F1CC8"/>
    <w:rsid w:val="006F23B2"/>
    <w:rsid w:val="006F4CE2"/>
    <w:rsid w:val="006F5499"/>
    <w:rsid w:val="006F5EE4"/>
    <w:rsid w:val="00701F5E"/>
    <w:rsid w:val="00702D27"/>
    <w:rsid w:val="0070520C"/>
    <w:rsid w:val="00706B94"/>
    <w:rsid w:val="00710BB0"/>
    <w:rsid w:val="007112BE"/>
    <w:rsid w:val="007125AB"/>
    <w:rsid w:val="00712885"/>
    <w:rsid w:val="00717E51"/>
    <w:rsid w:val="00720A4A"/>
    <w:rsid w:val="0072167E"/>
    <w:rsid w:val="00721F5B"/>
    <w:rsid w:val="0072449E"/>
    <w:rsid w:val="00726D02"/>
    <w:rsid w:val="007328F7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9E9"/>
    <w:rsid w:val="00756D4F"/>
    <w:rsid w:val="00762F1E"/>
    <w:rsid w:val="00765103"/>
    <w:rsid w:val="00765B60"/>
    <w:rsid w:val="0077360C"/>
    <w:rsid w:val="0077528C"/>
    <w:rsid w:val="0077625D"/>
    <w:rsid w:val="00776280"/>
    <w:rsid w:val="00781FE4"/>
    <w:rsid w:val="007827E5"/>
    <w:rsid w:val="0078283D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B039F"/>
    <w:rsid w:val="007B39FD"/>
    <w:rsid w:val="007B4973"/>
    <w:rsid w:val="007B49B0"/>
    <w:rsid w:val="007C0D4C"/>
    <w:rsid w:val="007C3BC3"/>
    <w:rsid w:val="007C4B3A"/>
    <w:rsid w:val="007C6B8B"/>
    <w:rsid w:val="007C7AFE"/>
    <w:rsid w:val="007D2231"/>
    <w:rsid w:val="007D2470"/>
    <w:rsid w:val="007D72DC"/>
    <w:rsid w:val="007E4146"/>
    <w:rsid w:val="007E42D5"/>
    <w:rsid w:val="007E4FF5"/>
    <w:rsid w:val="007E6774"/>
    <w:rsid w:val="007E744D"/>
    <w:rsid w:val="007F0BDB"/>
    <w:rsid w:val="007F109F"/>
    <w:rsid w:val="007F21B9"/>
    <w:rsid w:val="007F272A"/>
    <w:rsid w:val="007F2D4D"/>
    <w:rsid w:val="00800A0A"/>
    <w:rsid w:val="00802819"/>
    <w:rsid w:val="00805727"/>
    <w:rsid w:val="00805865"/>
    <w:rsid w:val="008075B2"/>
    <w:rsid w:val="00811C7B"/>
    <w:rsid w:val="008136D1"/>
    <w:rsid w:val="00813989"/>
    <w:rsid w:val="00815B93"/>
    <w:rsid w:val="0082046C"/>
    <w:rsid w:val="008219C0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54F3"/>
    <w:rsid w:val="00867D39"/>
    <w:rsid w:val="0087134B"/>
    <w:rsid w:val="008726CC"/>
    <w:rsid w:val="00872A23"/>
    <w:rsid w:val="008735AE"/>
    <w:rsid w:val="00874EC0"/>
    <w:rsid w:val="0088030D"/>
    <w:rsid w:val="008826B1"/>
    <w:rsid w:val="00883FED"/>
    <w:rsid w:val="0088460E"/>
    <w:rsid w:val="0088581F"/>
    <w:rsid w:val="00886466"/>
    <w:rsid w:val="00887FAB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E3F"/>
    <w:rsid w:val="008C4F10"/>
    <w:rsid w:val="008C5CE8"/>
    <w:rsid w:val="008C5E5F"/>
    <w:rsid w:val="008C7300"/>
    <w:rsid w:val="008D060B"/>
    <w:rsid w:val="008D0CDE"/>
    <w:rsid w:val="008D0EEC"/>
    <w:rsid w:val="008E6A71"/>
    <w:rsid w:val="008E6D05"/>
    <w:rsid w:val="008F2B46"/>
    <w:rsid w:val="008F6594"/>
    <w:rsid w:val="008F7EB8"/>
    <w:rsid w:val="00902C08"/>
    <w:rsid w:val="00904706"/>
    <w:rsid w:val="0090510A"/>
    <w:rsid w:val="00905DF3"/>
    <w:rsid w:val="009123F5"/>
    <w:rsid w:val="00915BC7"/>
    <w:rsid w:val="0091602A"/>
    <w:rsid w:val="009164C1"/>
    <w:rsid w:val="00916F50"/>
    <w:rsid w:val="00917A19"/>
    <w:rsid w:val="00923012"/>
    <w:rsid w:val="00923157"/>
    <w:rsid w:val="00924E66"/>
    <w:rsid w:val="00930BFE"/>
    <w:rsid w:val="00940CD4"/>
    <w:rsid w:val="00940DCD"/>
    <w:rsid w:val="0094381D"/>
    <w:rsid w:val="0094463E"/>
    <w:rsid w:val="00946A23"/>
    <w:rsid w:val="00946D42"/>
    <w:rsid w:val="00951FEE"/>
    <w:rsid w:val="00953CAD"/>
    <w:rsid w:val="00955010"/>
    <w:rsid w:val="00955B8E"/>
    <w:rsid w:val="00962C54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37DC"/>
    <w:rsid w:val="009A75E3"/>
    <w:rsid w:val="009B1080"/>
    <w:rsid w:val="009B6723"/>
    <w:rsid w:val="009B6F72"/>
    <w:rsid w:val="009B6FAE"/>
    <w:rsid w:val="009C12E6"/>
    <w:rsid w:val="009C24A6"/>
    <w:rsid w:val="009C333F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3CFC"/>
    <w:rsid w:val="009F41FE"/>
    <w:rsid w:val="009F5112"/>
    <w:rsid w:val="009F6498"/>
    <w:rsid w:val="00A004F5"/>
    <w:rsid w:val="00A00EE4"/>
    <w:rsid w:val="00A0105D"/>
    <w:rsid w:val="00A01A9F"/>
    <w:rsid w:val="00A03901"/>
    <w:rsid w:val="00A04A9F"/>
    <w:rsid w:val="00A06537"/>
    <w:rsid w:val="00A07B5B"/>
    <w:rsid w:val="00A1597D"/>
    <w:rsid w:val="00A23269"/>
    <w:rsid w:val="00A23784"/>
    <w:rsid w:val="00A26F14"/>
    <w:rsid w:val="00A26F5A"/>
    <w:rsid w:val="00A27F42"/>
    <w:rsid w:val="00A30214"/>
    <w:rsid w:val="00A3048D"/>
    <w:rsid w:val="00A32C8A"/>
    <w:rsid w:val="00A336E7"/>
    <w:rsid w:val="00A33E81"/>
    <w:rsid w:val="00A3581F"/>
    <w:rsid w:val="00A37118"/>
    <w:rsid w:val="00A40CF6"/>
    <w:rsid w:val="00A42017"/>
    <w:rsid w:val="00A431D4"/>
    <w:rsid w:val="00A44D36"/>
    <w:rsid w:val="00A46C63"/>
    <w:rsid w:val="00A525E0"/>
    <w:rsid w:val="00A556BF"/>
    <w:rsid w:val="00A5580A"/>
    <w:rsid w:val="00A55C5F"/>
    <w:rsid w:val="00A56939"/>
    <w:rsid w:val="00A56950"/>
    <w:rsid w:val="00A56CED"/>
    <w:rsid w:val="00A61B49"/>
    <w:rsid w:val="00A61CED"/>
    <w:rsid w:val="00A6376D"/>
    <w:rsid w:val="00A63CB2"/>
    <w:rsid w:val="00A64493"/>
    <w:rsid w:val="00A66441"/>
    <w:rsid w:val="00A66E3C"/>
    <w:rsid w:val="00A67DDF"/>
    <w:rsid w:val="00A71F96"/>
    <w:rsid w:val="00A722F0"/>
    <w:rsid w:val="00A775D5"/>
    <w:rsid w:val="00A8270F"/>
    <w:rsid w:val="00A82C61"/>
    <w:rsid w:val="00A83B59"/>
    <w:rsid w:val="00A84D63"/>
    <w:rsid w:val="00A87D9E"/>
    <w:rsid w:val="00A9303E"/>
    <w:rsid w:val="00A93B21"/>
    <w:rsid w:val="00A940BE"/>
    <w:rsid w:val="00A9597B"/>
    <w:rsid w:val="00AA05F8"/>
    <w:rsid w:val="00AA244B"/>
    <w:rsid w:val="00AA34A9"/>
    <w:rsid w:val="00AA75D5"/>
    <w:rsid w:val="00AA7B54"/>
    <w:rsid w:val="00AB15D5"/>
    <w:rsid w:val="00AB47E3"/>
    <w:rsid w:val="00AB4F93"/>
    <w:rsid w:val="00AB6B7E"/>
    <w:rsid w:val="00AC04B3"/>
    <w:rsid w:val="00AC34EF"/>
    <w:rsid w:val="00AC3800"/>
    <w:rsid w:val="00AC3BC4"/>
    <w:rsid w:val="00AC3CD5"/>
    <w:rsid w:val="00AC4D86"/>
    <w:rsid w:val="00AC7E5F"/>
    <w:rsid w:val="00AD0810"/>
    <w:rsid w:val="00AD4A36"/>
    <w:rsid w:val="00AD501A"/>
    <w:rsid w:val="00AD55E7"/>
    <w:rsid w:val="00AD5B33"/>
    <w:rsid w:val="00AD6DF7"/>
    <w:rsid w:val="00AD72CE"/>
    <w:rsid w:val="00AD7CD4"/>
    <w:rsid w:val="00AE0C8C"/>
    <w:rsid w:val="00AE1CBF"/>
    <w:rsid w:val="00AE236B"/>
    <w:rsid w:val="00AE42B1"/>
    <w:rsid w:val="00AE71CF"/>
    <w:rsid w:val="00AF054D"/>
    <w:rsid w:val="00AF2BCD"/>
    <w:rsid w:val="00AF7958"/>
    <w:rsid w:val="00B01E13"/>
    <w:rsid w:val="00B03728"/>
    <w:rsid w:val="00B054CA"/>
    <w:rsid w:val="00B10D1B"/>
    <w:rsid w:val="00B117DB"/>
    <w:rsid w:val="00B11F64"/>
    <w:rsid w:val="00B13403"/>
    <w:rsid w:val="00B134A0"/>
    <w:rsid w:val="00B13740"/>
    <w:rsid w:val="00B13E03"/>
    <w:rsid w:val="00B15476"/>
    <w:rsid w:val="00B16D0F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3B7A"/>
    <w:rsid w:val="00B54082"/>
    <w:rsid w:val="00B57370"/>
    <w:rsid w:val="00B6087D"/>
    <w:rsid w:val="00B62C09"/>
    <w:rsid w:val="00B63382"/>
    <w:rsid w:val="00B6498C"/>
    <w:rsid w:val="00B6522B"/>
    <w:rsid w:val="00B656DC"/>
    <w:rsid w:val="00B657F0"/>
    <w:rsid w:val="00B66DFA"/>
    <w:rsid w:val="00B66DFB"/>
    <w:rsid w:val="00B67EDE"/>
    <w:rsid w:val="00B70142"/>
    <w:rsid w:val="00B7411B"/>
    <w:rsid w:val="00B80636"/>
    <w:rsid w:val="00B81029"/>
    <w:rsid w:val="00B81BFD"/>
    <w:rsid w:val="00B81E1A"/>
    <w:rsid w:val="00B84378"/>
    <w:rsid w:val="00B857A5"/>
    <w:rsid w:val="00B859B9"/>
    <w:rsid w:val="00B866A0"/>
    <w:rsid w:val="00B92B21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E1C60"/>
    <w:rsid w:val="00BE2003"/>
    <w:rsid w:val="00BE2608"/>
    <w:rsid w:val="00BF0D09"/>
    <w:rsid w:val="00BF137D"/>
    <w:rsid w:val="00BF1EE5"/>
    <w:rsid w:val="00BF4205"/>
    <w:rsid w:val="00C01D70"/>
    <w:rsid w:val="00C02756"/>
    <w:rsid w:val="00C05AE6"/>
    <w:rsid w:val="00C06D35"/>
    <w:rsid w:val="00C074AA"/>
    <w:rsid w:val="00C10F42"/>
    <w:rsid w:val="00C123FC"/>
    <w:rsid w:val="00C128D5"/>
    <w:rsid w:val="00C13292"/>
    <w:rsid w:val="00C176AD"/>
    <w:rsid w:val="00C17A81"/>
    <w:rsid w:val="00C21185"/>
    <w:rsid w:val="00C21FF3"/>
    <w:rsid w:val="00C23E9A"/>
    <w:rsid w:val="00C25146"/>
    <w:rsid w:val="00C31E91"/>
    <w:rsid w:val="00C32CDF"/>
    <w:rsid w:val="00C365D6"/>
    <w:rsid w:val="00C42349"/>
    <w:rsid w:val="00C42E1B"/>
    <w:rsid w:val="00C4308D"/>
    <w:rsid w:val="00C43398"/>
    <w:rsid w:val="00C51FA2"/>
    <w:rsid w:val="00C52842"/>
    <w:rsid w:val="00C53CD3"/>
    <w:rsid w:val="00C54A69"/>
    <w:rsid w:val="00C55BBA"/>
    <w:rsid w:val="00C576A7"/>
    <w:rsid w:val="00C62184"/>
    <w:rsid w:val="00C6276C"/>
    <w:rsid w:val="00C62E30"/>
    <w:rsid w:val="00C63210"/>
    <w:rsid w:val="00C63369"/>
    <w:rsid w:val="00C66F99"/>
    <w:rsid w:val="00C81E6E"/>
    <w:rsid w:val="00C835D8"/>
    <w:rsid w:val="00C853BE"/>
    <w:rsid w:val="00C92299"/>
    <w:rsid w:val="00C92383"/>
    <w:rsid w:val="00C9351D"/>
    <w:rsid w:val="00C942D0"/>
    <w:rsid w:val="00C95D05"/>
    <w:rsid w:val="00CA4017"/>
    <w:rsid w:val="00CA45C1"/>
    <w:rsid w:val="00CA5A1A"/>
    <w:rsid w:val="00CA67F2"/>
    <w:rsid w:val="00CA6E43"/>
    <w:rsid w:val="00CB026A"/>
    <w:rsid w:val="00CB06AF"/>
    <w:rsid w:val="00CB61C0"/>
    <w:rsid w:val="00CC34AC"/>
    <w:rsid w:val="00CC7B05"/>
    <w:rsid w:val="00CD02BD"/>
    <w:rsid w:val="00CD031B"/>
    <w:rsid w:val="00CD1102"/>
    <w:rsid w:val="00CE3F26"/>
    <w:rsid w:val="00CE7D18"/>
    <w:rsid w:val="00CF155A"/>
    <w:rsid w:val="00CF17B6"/>
    <w:rsid w:val="00CF484F"/>
    <w:rsid w:val="00CF50A7"/>
    <w:rsid w:val="00CF6660"/>
    <w:rsid w:val="00D02BD3"/>
    <w:rsid w:val="00D04E3C"/>
    <w:rsid w:val="00D12DE1"/>
    <w:rsid w:val="00D14A07"/>
    <w:rsid w:val="00D21BDD"/>
    <w:rsid w:val="00D236C8"/>
    <w:rsid w:val="00D2435D"/>
    <w:rsid w:val="00D24FE7"/>
    <w:rsid w:val="00D25F78"/>
    <w:rsid w:val="00D26ABE"/>
    <w:rsid w:val="00D27139"/>
    <w:rsid w:val="00D3020B"/>
    <w:rsid w:val="00D32119"/>
    <w:rsid w:val="00D41A3F"/>
    <w:rsid w:val="00D42428"/>
    <w:rsid w:val="00D42881"/>
    <w:rsid w:val="00D43A85"/>
    <w:rsid w:val="00D46D40"/>
    <w:rsid w:val="00D46F7E"/>
    <w:rsid w:val="00D47205"/>
    <w:rsid w:val="00D47DF4"/>
    <w:rsid w:val="00D50EBE"/>
    <w:rsid w:val="00D53E34"/>
    <w:rsid w:val="00D56628"/>
    <w:rsid w:val="00D568EC"/>
    <w:rsid w:val="00D635BE"/>
    <w:rsid w:val="00D66950"/>
    <w:rsid w:val="00D67C87"/>
    <w:rsid w:val="00D72ED6"/>
    <w:rsid w:val="00D77168"/>
    <w:rsid w:val="00D82910"/>
    <w:rsid w:val="00D868A3"/>
    <w:rsid w:val="00D90392"/>
    <w:rsid w:val="00D90605"/>
    <w:rsid w:val="00D94DA3"/>
    <w:rsid w:val="00D9526C"/>
    <w:rsid w:val="00D97FE0"/>
    <w:rsid w:val="00DA0672"/>
    <w:rsid w:val="00DA38E0"/>
    <w:rsid w:val="00DA3B30"/>
    <w:rsid w:val="00DA3ED7"/>
    <w:rsid w:val="00DA69F3"/>
    <w:rsid w:val="00DA6C99"/>
    <w:rsid w:val="00DB1F1C"/>
    <w:rsid w:val="00DB2C1B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E46E7"/>
    <w:rsid w:val="00DF0C6C"/>
    <w:rsid w:val="00DF1174"/>
    <w:rsid w:val="00DF48FD"/>
    <w:rsid w:val="00DF545F"/>
    <w:rsid w:val="00DF72B7"/>
    <w:rsid w:val="00E0306E"/>
    <w:rsid w:val="00E1004A"/>
    <w:rsid w:val="00E14199"/>
    <w:rsid w:val="00E152C5"/>
    <w:rsid w:val="00E152E3"/>
    <w:rsid w:val="00E16E7A"/>
    <w:rsid w:val="00E17B31"/>
    <w:rsid w:val="00E21C18"/>
    <w:rsid w:val="00E21F66"/>
    <w:rsid w:val="00E2393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51D7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4E6B"/>
    <w:rsid w:val="00E764AA"/>
    <w:rsid w:val="00E80290"/>
    <w:rsid w:val="00E8127E"/>
    <w:rsid w:val="00E81454"/>
    <w:rsid w:val="00E83232"/>
    <w:rsid w:val="00E84C65"/>
    <w:rsid w:val="00E85556"/>
    <w:rsid w:val="00E85A98"/>
    <w:rsid w:val="00E90593"/>
    <w:rsid w:val="00E95BF8"/>
    <w:rsid w:val="00E96B80"/>
    <w:rsid w:val="00EB00D7"/>
    <w:rsid w:val="00EB082D"/>
    <w:rsid w:val="00EB0C18"/>
    <w:rsid w:val="00EB5906"/>
    <w:rsid w:val="00EB5AFE"/>
    <w:rsid w:val="00EB6436"/>
    <w:rsid w:val="00EB6B22"/>
    <w:rsid w:val="00EB6EF3"/>
    <w:rsid w:val="00EC32FE"/>
    <w:rsid w:val="00EC3512"/>
    <w:rsid w:val="00EC38B4"/>
    <w:rsid w:val="00EC3955"/>
    <w:rsid w:val="00EC572A"/>
    <w:rsid w:val="00EC6F5B"/>
    <w:rsid w:val="00EC7AB9"/>
    <w:rsid w:val="00ED348F"/>
    <w:rsid w:val="00ED59EF"/>
    <w:rsid w:val="00ED5E6B"/>
    <w:rsid w:val="00ED6AF7"/>
    <w:rsid w:val="00EE1BA2"/>
    <w:rsid w:val="00EE25D0"/>
    <w:rsid w:val="00EE6A53"/>
    <w:rsid w:val="00EF0F76"/>
    <w:rsid w:val="00EF2905"/>
    <w:rsid w:val="00EF5B38"/>
    <w:rsid w:val="00EF70CE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FE"/>
    <w:rsid w:val="00F140FC"/>
    <w:rsid w:val="00F14B5E"/>
    <w:rsid w:val="00F160EB"/>
    <w:rsid w:val="00F164B1"/>
    <w:rsid w:val="00F17696"/>
    <w:rsid w:val="00F21629"/>
    <w:rsid w:val="00F22623"/>
    <w:rsid w:val="00F26596"/>
    <w:rsid w:val="00F33893"/>
    <w:rsid w:val="00F35ADF"/>
    <w:rsid w:val="00F35D6B"/>
    <w:rsid w:val="00F42497"/>
    <w:rsid w:val="00F44D7B"/>
    <w:rsid w:val="00F45087"/>
    <w:rsid w:val="00F45ABF"/>
    <w:rsid w:val="00F461D3"/>
    <w:rsid w:val="00F46B57"/>
    <w:rsid w:val="00F50DCC"/>
    <w:rsid w:val="00F51BA6"/>
    <w:rsid w:val="00F51C09"/>
    <w:rsid w:val="00F55500"/>
    <w:rsid w:val="00F56284"/>
    <w:rsid w:val="00F56553"/>
    <w:rsid w:val="00F56DA2"/>
    <w:rsid w:val="00F60775"/>
    <w:rsid w:val="00F613E4"/>
    <w:rsid w:val="00F6469E"/>
    <w:rsid w:val="00F66AC9"/>
    <w:rsid w:val="00F673A0"/>
    <w:rsid w:val="00F67468"/>
    <w:rsid w:val="00F72960"/>
    <w:rsid w:val="00F72E26"/>
    <w:rsid w:val="00F73663"/>
    <w:rsid w:val="00F7415B"/>
    <w:rsid w:val="00F74D0C"/>
    <w:rsid w:val="00F75513"/>
    <w:rsid w:val="00F77371"/>
    <w:rsid w:val="00F77A30"/>
    <w:rsid w:val="00F77E93"/>
    <w:rsid w:val="00F841AD"/>
    <w:rsid w:val="00F84762"/>
    <w:rsid w:val="00F8481F"/>
    <w:rsid w:val="00F91247"/>
    <w:rsid w:val="00F92F03"/>
    <w:rsid w:val="00FA0194"/>
    <w:rsid w:val="00FA1B91"/>
    <w:rsid w:val="00FA34A5"/>
    <w:rsid w:val="00FA4964"/>
    <w:rsid w:val="00FA6E16"/>
    <w:rsid w:val="00FB2620"/>
    <w:rsid w:val="00FB2AC6"/>
    <w:rsid w:val="00FB306D"/>
    <w:rsid w:val="00FB4060"/>
    <w:rsid w:val="00FB6C45"/>
    <w:rsid w:val="00FC49B3"/>
    <w:rsid w:val="00FC4D8D"/>
    <w:rsid w:val="00FC64F7"/>
    <w:rsid w:val="00FD140D"/>
    <w:rsid w:val="00FD2A28"/>
    <w:rsid w:val="00FD541D"/>
    <w:rsid w:val="00FE149A"/>
    <w:rsid w:val="00FE252C"/>
    <w:rsid w:val="00FE335F"/>
    <w:rsid w:val="00FE5A91"/>
    <w:rsid w:val="00FE6451"/>
    <w:rsid w:val="00FE7DA6"/>
    <w:rsid w:val="00FF109A"/>
    <w:rsid w:val="00FF1E1F"/>
    <w:rsid w:val="00FF547A"/>
    <w:rsid w:val="00FF6A01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paragraph" w:styleId="Cmsor1">
    <w:name w:val="heading 1"/>
    <w:basedOn w:val="Norml"/>
    <w:next w:val="Norml"/>
    <w:link w:val="Cmsor1Char"/>
    <w:uiPriority w:val="9"/>
    <w:qFormat/>
    <w:rsid w:val="00151CC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2">
    <w:name w:val="heading 2"/>
    <w:basedOn w:val="Listaszerbekezds"/>
    <w:next w:val="Norml"/>
    <w:link w:val="Cmsor2Char"/>
    <w:uiPriority w:val="9"/>
    <w:unhideWhenUsed/>
    <w:qFormat/>
    <w:rsid w:val="00151CCC"/>
    <w:pPr>
      <w:numPr>
        <w:numId w:val="16"/>
      </w:numPr>
      <w:spacing w:line="240" w:lineRule="auto"/>
      <w:ind w:left="0" w:hanging="567"/>
      <w:outlineLvl w:val="1"/>
    </w:pPr>
    <w:rPr>
      <w:rFonts w:ascii="Arial" w:eastAsiaTheme="minorHAnsi" w:hAnsi="Arial" w:cs="Arial"/>
      <w:b/>
      <w:u w:val="single"/>
      <w:lang w:val="hu-HU"/>
    </w:rPr>
  </w:style>
  <w:style w:type="paragraph" w:styleId="Cmsor4">
    <w:name w:val="heading 4"/>
    <w:basedOn w:val="Cmsor1"/>
    <w:next w:val="Norml"/>
    <w:link w:val="Cmsor4Char"/>
    <w:uiPriority w:val="9"/>
    <w:unhideWhenUsed/>
    <w:qFormat/>
    <w:rsid w:val="00151CCC"/>
    <w:pPr>
      <w:keepNext w:val="0"/>
      <w:keepLines w:val="0"/>
      <w:numPr>
        <w:numId w:val="17"/>
      </w:numPr>
      <w:spacing w:before="0"/>
      <w:contextualSpacing/>
      <w:outlineLvl w:val="3"/>
    </w:pPr>
    <w:rPr>
      <w:rFonts w:ascii="Arial" w:eastAsiaTheme="minorHAnsi" w:hAnsi="Arial" w:cs="Arial"/>
      <w:color w:val="auto"/>
      <w:sz w:val="24"/>
      <w:szCs w:val="24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aliases w:val="Számozott lista 1,Welt L,List Paragraph1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aliases w:val="Számozott lista 1 Char,Welt L Char,List Paragraph1 Char"/>
    <w:link w:val="Listaszerbekezds"/>
    <w:uiPriority w:val="99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SzvegtrzsChar">
    <w:name w:val="Szövegtörzs Char"/>
    <w:aliases w:val="normabeh Char,Standard paragraph Char"/>
    <w:link w:val="Szvegtrzs"/>
    <w:locked/>
    <w:rsid w:val="00C95D05"/>
    <w:rPr>
      <w:rFonts w:ascii="Arial" w:eastAsia="Times New Roman" w:hAnsi="Arial" w:cs="Arial"/>
      <w:sz w:val="24"/>
      <w:szCs w:val="24"/>
    </w:rPr>
  </w:style>
  <w:style w:type="paragraph" w:styleId="Szvegtrzs">
    <w:name w:val="Body Text"/>
    <w:aliases w:val="normabeh,Standard paragraph"/>
    <w:basedOn w:val="Norml"/>
    <w:link w:val="SzvegtrzsChar"/>
    <w:unhideWhenUsed/>
    <w:rsid w:val="00C95D05"/>
    <w:pPr>
      <w:spacing w:line="360" w:lineRule="auto"/>
    </w:pPr>
    <w:rPr>
      <w:rFonts w:ascii="Arial" w:eastAsia="Times New Roman" w:hAnsi="Arial" w:cs="Arial"/>
      <w:lang w:eastAsia="hu-HU"/>
    </w:rPr>
  </w:style>
  <w:style w:type="character" w:customStyle="1" w:styleId="SzvegtrzsChar1">
    <w:name w:val="Szövegtörzs Char1"/>
    <w:basedOn w:val="Bekezdsalapbettpusa"/>
    <w:uiPriority w:val="99"/>
    <w:semiHidden/>
    <w:rsid w:val="00C95D05"/>
    <w:rPr>
      <w:sz w:val="24"/>
      <w:szCs w:val="24"/>
      <w:lang w:eastAsia="en-US"/>
    </w:rPr>
  </w:style>
  <w:style w:type="paragraph" w:customStyle="1" w:styleId="Default">
    <w:name w:val="Default"/>
    <w:rsid w:val="000D3B4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Cmsor2Char">
    <w:name w:val="Címsor 2 Char"/>
    <w:basedOn w:val="Bekezdsalapbettpusa"/>
    <w:link w:val="Cmsor2"/>
    <w:uiPriority w:val="9"/>
    <w:rsid w:val="00151CCC"/>
    <w:rPr>
      <w:rFonts w:ascii="Arial" w:eastAsiaTheme="minorHAnsi" w:hAnsi="Arial" w:cs="Arial"/>
      <w:b/>
      <w:sz w:val="24"/>
      <w:szCs w:val="24"/>
      <w:u w:val="single"/>
      <w:lang w:eastAsia="en-US"/>
    </w:rPr>
  </w:style>
  <w:style w:type="character" w:customStyle="1" w:styleId="Cmsor4Char">
    <w:name w:val="Címsor 4 Char"/>
    <w:basedOn w:val="Bekezdsalapbettpusa"/>
    <w:link w:val="Cmsor4"/>
    <w:uiPriority w:val="9"/>
    <w:rsid w:val="00151CCC"/>
    <w:rPr>
      <w:rFonts w:ascii="Arial" w:eastAsiaTheme="minorHAnsi" w:hAnsi="Arial" w:cs="Arial"/>
      <w:sz w:val="24"/>
      <w:szCs w:val="24"/>
      <w:u w:val="single"/>
      <w:lang w:eastAsia="en-US"/>
    </w:rPr>
  </w:style>
  <w:style w:type="character" w:customStyle="1" w:styleId="Cmsor1Char">
    <w:name w:val="Címsor 1 Char"/>
    <w:basedOn w:val="Bekezdsalapbettpusa"/>
    <w:link w:val="Cmsor1"/>
    <w:uiPriority w:val="9"/>
    <w:rsid w:val="00151CC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378</Words>
  <Characters>2611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8</cp:revision>
  <cp:lastPrinted>2023-03-17T08:13:00Z</cp:lastPrinted>
  <dcterms:created xsi:type="dcterms:W3CDTF">2023-03-10T11:52:00Z</dcterms:created>
  <dcterms:modified xsi:type="dcterms:W3CDTF">2023-03-17T09:16:00Z</dcterms:modified>
</cp:coreProperties>
</file>